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3293" w:rsidRDefault="003F3293" w:rsidP="00924A88">
      <w:pPr>
        <w:ind w:left="4320"/>
        <w:rPr>
          <w:sz w:val="20"/>
          <w:szCs w:val="20"/>
        </w:rPr>
      </w:pPr>
    </w:p>
    <w:p w:rsidR="003F3293" w:rsidRDefault="003F3293" w:rsidP="00924A88">
      <w:pPr>
        <w:ind w:left="4320"/>
        <w:rPr>
          <w:sz w:val="20"/>
          <w:szCs w:val="20"/>
        </w:rPr>
      </w:pPr>
    </w:p>
    <w:p w:rsidR="00924A88" w:rsidRDefault="00763A8B" w:rsidP="00924A88">
      <w:pPr>
        <w:ind w:left="4320"/>
        <w:rPr>
          <w:sz w:val="20"/>
          <w:szCs w:val="20"/>
        </w:rPr>
      </w:pPr>
      <w:r>
        <w:rPr>
          <w:sz w:val="20"/>
          <w:szCs w:val="20"/>
        </w:rPr>
        <w:t>Р</w:t>
      </w:r>
      <w:r w:rsidR="00924A88">
        <w:rPr>
          <w:sz w:val="20"/>
          <w:szCs w:val="20"/>
        </w:rPr>
        <w:t xml:space="preserve">ектору ГБУ ДПО РМ «ЦНППМ «Педагог </w:t>
      </w:r>
      <w:proofErr w:type="gramStart"/>
      <w:r w:rsidR="00924A88">
        <w:rPr>
          <w:sz w:val="20"/>
          <w:szCs w:val="20"/>
        </w:rPr>
        <w:t>13.ру</w:t>
      </w:r>
      <w:proofErr w:type="gramEnd"/>
      <w:r w:rsidR="00924A88">
        <w:rPr>
          <w:sz w:val="20"/>
          <w:szCs w:val="20"/>
        </w:rPr>
        <w:t>»</w:t>
      </w:r>
    </w:p>
    <w:p w:rsidR="00924A88" w:rsidRDefault="00924A88" w:rsidP="00924A88">
      <w:pPr>
        <w:ind w:left="4320"/>
        <w:rPr>
          <w:sz w:val="20"/>
          <w:szCs w:val="20"/>
        </w:rPr>
      </w:pPr>
      <w:r>
        <w:rPr>
          <w:sz w:val="20"/>
          <w:szCs w:val="20"/>
        </w:rPr>
        <w:t xml:space="preserve">Самсоновой Т. В. </w:t>
      </w:r>
    </w:p>
    <w:p w:rsidR="00924A88" w:rsidRDefault="00924A88" w:rsidP="00924A88">
      <w:pPr>
        <w:ind w:left="4320"/>
        <w:rPr>
          <w:i/>
          <w:sz w:val="16"/>
          <w:szCs w:val="16"/>
        </w:rPr>
      </w:pPr>
      <w:r>
        <w:rPr>
          <w:sz w:val="20"/>
          <w:szCs w:val="20"/>
        </w:rPr>
        <w:t>от____________________________________________________________________________________________________________________________________________________</w:t>
      </w: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p w:rsidR="00924A88" w:rsidRDefault="00924A88" w:rsidP="00924A88">
      <w:pPr>
        <w:ind w:left="4320"/>
        <w:jc w:val="center"/>
        <w:rPr>
          <w:sz w:val="20"/>
          <w:szCs w:val="20"/>
        </w:rPr>
      </w:pPr>
      <w:r>
        <w:rPr>
          <w:i/>
          <w:sz w:val="16"/>
          <w:szCs w:val="16"/>
        </w:rPr>
        <w:t>(ФИО родителя</w:t>
      </w:r>
      <w:r>
        <w:rPr>
          <w:sz w:val="16"/>
          <w:szCs w:val="16"/>
        </w:rPr>
        <w:t>)</w:t>
      </w:r>
    </w:p>
    <w:p w:rsidR="00924A88" w:rsidRDefault="00924A88" w:rsidP="00924A88">
      <w:pPr>
        <w:ind w:left="4320"/>
        <w:rPr>
          <w:sz w:val="20"/>
          <w:szCs w:val="20"/>
        </w:rPr>
      </w:pPr>
      <w:r>
        <w:rPr>
          <w:sz w:val="20"/>
          <w:szCs w:val="20"/>
        </w:rPr>
        <w:t>Проживающего (щей) по адресу: ____________________________________________________________________________________________________</w:t>
      </w:r>
    </w:p>
    <w:p w:rsidR="00924A88" w:rsidRDefault="00924A88" w:rsidP="00924A88">
      <w:pPr>
        <w:ind w:left="432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</w:t>
      </w:r>
    </w:p>
    <w:p w:rsidR="00924A88" w:rsidRDefault="00924A88" w:rsidP="00924A88">
      <w:pPr>
        <w:ind w:left="4320"/>
        <w:rPr>
          <w:sz w:val="16"/>
          <w:szCs w:val="16"/>
        </w:rPr>
      </w:pPr>
      <w:r>
        <w:rPr>
          <w:sz w:val="20"/>
          <w:szCs w:val="20"/>
        </w:rPr>
        <w:t>__________________________________________________</w:t>
      </w:r>
    </w:p>
    <w:p w:rsidR="00924A88" w:rsidRDefault="00924A88" w:rsidP="00924A88">
      <w:pPr>
        <w:ind w:left="4320"/>
        <w:jc w:val="center"/>
        <w:rPr>
          <w:sz w:val="20"/>
          <w:szCs w:val="20"/>
        </w:rPr>
      </w:pPr>
      <w:r>
        <w:rPr>
          <w:sz w:val="16"/>
          <w:szCs w:val="16"/>
        </w:rPr>
        <w:t>(адрес по прописке)</w:t>
      </w:r>
    </w:p>
    <w:p w:rsidR="00924A88" w:rsidRDefault="00924A88" w:rsidP="00924A88">
      <w:pPr>
        <w:ind w:left="43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924A88" w:rsidRDefault="00924A88" w:rsidP="00924A88">
      <w:pPr>
        <w:ind w:left="4320"/>
        <w:jc w:val="center"/>
        <w:rPr>
          <w:b/>
          <w:sz w:val="20"/>
          <w:szCs w:val="20"/>
        </w:rPr>
      </w:pPr>
      <w:r>
        <w:rPr>
          <w:sz w:val="16"/>
          <w:szCs w:val="16"/>
        </w:rPr>
        <w:t xml:space="preserve"> (фактический адрес проживания)</w:t>
      </w:r>
    </w:p>
    <w:p w:rsidR="00924A88" w:rsidRDefault="00924A88" w:rsidP="00924A88">
      <w:pPr>
        <w:ind w:left="4320"/>
        <w:rPr>
          <w:sz w:val="20"/>
          <w:szCs w:val="20"/>
        </w:rPr>
      </w:pPr>
      <w:r>
        <w:rPr>
          <w:b/>
          <w:sz w:val="20"/>
          <w:szCs w:val="20"/>
        </w:rPr>
        <w:t>Телефон</w:t>
      </w:r>
      <w:r>
        <w:rPr>
          <w:sz w:val="20"/>
          <w:szCs w:val="20"/>
        </w:rPr>
        <w:t xml:space="preserve">: _______________________________________               </w:t>
      </w:r>
    </w:p>
    <w:p w:rsidR="00924A88" w:rsidRDefault="00924A88" w:rsidP="00924A88">
      <w:pPr>
        <w:ind w:left="432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>
        <w:rPr>
          <w:i/>
          <w:sz w:val="20"/>
          <w:szCs w:val="20"/>
        </w:rPr>
        <w:t>(домашний с кодом)</w:t>
      </w:r>
    </w:p>
    <w:p w:rsidR="00924A88" w:rsidRDefault="00924A88" w:rsidP="00924A88">
      <w:pPr>
        <w:ind w:left="4320"/>
      </w:pPr>
      <w:r>
        <w:rPr>
          <w:b/>
          <w:sz w:val="20"/>
          <w:szCs w:val="20"/>
        </w:rPr>
        <w:t xml:space="preserve">Телефон </w:t>
      </w:r>
      <w:proofErr w:type="gramStart"/>
      <w:r w:rsidRPr="00297CA9">
        <w:rPr>
          <w:b/>
          <w:sz w:val="20"/>
          <w:szCs w:val="20"/>
        </w:rPr>
        <w:t>сотовый:</w:t>
      </w:r>
      <w:r>
        <w:rPr>
          <w:b/>
          <w:sz w:val="20"/>
          <w:szCs w:val="20"/>
        </w:rPr>
        <w:t>_</w:t>
      </w:r>
      <w:proofErr w:type="gramEnd"/>
      <w:r>
        <w:rPr>
          <w:b/>
          <w:sz w:val="20"/>
          <w:szCs w:val="20"/>
        </w:rPr>
        <w:t>____________________</w:t>
      </w:r>
    </w:p>
    <w:p w:rsidR="00924A88" w:rsidRDefault="00924A88" w:rsidP="00924A88">
      <w:pPr>
        <w:ind w:left="4395" w:hanging="75"/>
      </w:pPr>
    </w:p>
    <w:p w:rsidR="00924A88" w:rsidRDefault="00924A88" w:rsidP="00924A88">
      <w:pPr>
        <w:jc w:val="center"/>
      </w:pPr>
      <w:r>
        <w:rPr>
          <w:b/>
        </w:rPr>
        <w:t>Заявление</w:t>
      </w:r>
    </w:p>
    <w:p w:rsidR="00924A88" w:rsidRDefault="00924A88" w:rsidP="00924A88">
      <w:pPr>
        <w:ind w:firstLine="792"/>
        <w:jc w:val="both"/>
      </w:pPr>
      <w:r>
        <w:t>Прошу организовать в 202</w:t>
      </w:r>
      <w:r w:rsidR="004E6347">
        <w:t>4</w:t>
      </w:r>
      <w:r>
        <w:t>-</w:t>
      </w:r>
      <w:r w:rsidR="004E6347">
        <w:t>20</w:t>
      </w:r>
      <w:r>
        <w:t>2</w:t>
      </w:r>
      <w:r w:rsidR="004E6347">
        <w:t>5</w:t>
      </w:r>
      <w:r>
        <w:t xml:space="preserve"> учебном году дистанционное обучение с применением образовательных технологий моему ребёнку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5"/>
      </w:tblGrid>
      <w:tr w:rsidR="00924A88" w:rsidTr="0012328A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4A88" w:rsidRDefault="00924A88" w:rsidP="0012328A">
            <w:pPr>
              <w:jc w:val="both"/>
            </w:pPr>
          </w:p>
        </w:tc>
      </w:tr>
      <w:tr w:rsidR="00924A88" w:rsidTr="0012328A">
        <w:tc>
          <w:tcPr>
            <w:tcW w:w="9571" w:type="dxa"/>
            <w:tcBorders>
              <w:top w:val="single" w:sz="4" w:space="0" w:color="auto"/>
              <w:left w:val="nil"/>
              <w:right w:val="nil"/>
            </w:tcBorders>
          </w:tcPr>
          <w:p w:rsidR="00924A88" w:rsidRDefault="00924A88" w:rsidP="0012328A">
            <w:pPr>
              <w:jc w:val="both"/>
            </w:pPr>
          </w:p>
        </w:tc>
      </w:tr>
    </w:tbl>
    <w:p w:rsidR="00924A88" w:rsidRDefault="00924A88" w:rsidP="00924A88">
      <w:pPr>
        <w:jc w:val="center"/>
        <w:rPr>
          <w:i/>
        </w:rPr>
      </w:pPr>
      <w:r>
        <w:rPr>
          <w:sz w:val="16"/>
          <w:szCs w:val="16"/>
        </w:rPr>
        <w:t xml:space="preserve">              </w:t>
      </w:r>
      <w:r>
        <w:rPr>
          <w:i/>
          <w:sz w:val="16"/>
          <w:szCs w:val="16"/>
        </w:rPr>
        <w:t>(ФИО ребенка)</w:t>
      </w:r>
    </w:p>
    <w:p w:rsidR="00924A88" w:rsidRDefault="00924A88" w:rsidP="00924A88">
      <w:pPr>
        <w:rPr>
          <w:i/>
          <w:sz w:val="16"/>
          <w:szCs w:val="16"/>
        </w:rPr>
      </w:pPr>
      <w:r>
        <w:rPr>
          <w:i/>
        </w:rPr>
        <w:t xml:space="preserve">________________________________ </w:t>
      </w:r>
      <w:r>
        <w:t>дата рождения, обучающемуся в</w:t>
      </w:r>
      <w:r>
        <w:rPr>
          <w:i/>
        </w:rPr>
        <w:t xml:space="preserve"> ______ классе</w:t>
      </w:r>
    </w:p>
    <w:p w:rsidR="00924A88" w:rsidRDefault="00924A88" w:rsidP="00924A88">
      <w:pPr>
        <w:ind w:firstLine="851"/>
        <w:rPr>
          <w:i/>
        </w:rPr>
      </w:pPr>
      <w:r>
        <w:rPr>
          <w:i/>
          <w:sz w:val="16"/>
          <w:szCs w:val="16"/>
        </w:rPr>
        <w:t xml:space="preserve">(число, </w:t>
      </w:r>
      <w:proofErr w:type="gramStart"/>
      <w:r>
        <w:rPr>
          <w:i/>
          <w:sz w:val="16"/>
          <w:szCs w:val="16"/>
        </w:rPr>
        <w:t>месяц ,год</w:t>
      </w:r>
      <w:proofErr w:type="gramEnd"/>
      <w:r>
        <w:rPr>
          <w:i/>
          <w:sz w:val="16"/>
          <w:szCs w:val="16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5"/>
      </w:tblGrid>
      <w:tr w:rsidR="00924A88" w:rsidTr="0012328A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4A88" w:rsidRDefault="00924A88" w:rsidP="0012328A">
            <w:pPr>
              <w:jc w:val="both"/>
            </w:pPr>
          </w:p>
        </w:tc>
      </w:tr>
      <w:tr w:rsidR="00924A88" w:rsidTr="0012328A">
        <w:tc>
          <w:tcPr>
            <w:tcW w:w="9571" w:type="dxa"/>
            <w:tcBorders>
              <w:top w:val="single" w:sz="4" w:space="0" w:color="auto"/>
              <w:left w:val="nil"/>
              <w:right w:val="nil"/>
            </w:tcBorders>
          </w:tcPr>
          <w:p w:rsidR="00924A88" w:rsidRDefault="00924A88" w:rsidP="0012328A">
            <w:pPr>
              <w:jc w:val="both"/>
            </w:pPr>
          </w:p>
        </w:tc>
      </w:tr>
    </w:tbl>
    <w:p w:rsidR="00924A88" w:rsidRDefault="00924A88" w:rsidP="00924A88">
      <w:pPr>
        <w:rPr>
          <w:rStyle w:val="a3"/>
          <w:b w:val="0"/>
        </w:rPr>
      </w:pPr>
      <w:r>
        <w:rPr>
          <w:i/>
        </w:rPr>
        <w:t xml:space="preserve">                                                                 </w:t>
      </w:r>
      <w:r>
        <w:rPr>
          <w:i/>
          <w:sz w:val="16"/>
          <w:szCs w:val="16"/>
        </w:rPr>
        <w:t>(образовательная организация)</w:t>
      </w:r>
    </w:p>
    <w:p w:rsidR="00924A88" w:rsidRDefault="00924A88" w:rsidP="00924A88">
      <w:pPr>
        <w:ind w:firstLine="284"/>
        <w:rPr>
          <w:sz w:val="18"/>
          <w:szCs w:val="18"/>
        </w:rPr>
      </w:pPr>
      <w:r>
        <w:rPr>
          <w:b/>
          <w:bCs/>
          <w:sz w:val="18"/>
          <w:szCs w:val="18"/>
        </w:rPr>
        <w:t>Профиль заболевания:</w:t>
      </w:r>
    </w:p>
    <w:p w:rsidR="00924A88" w:rsidRDefault="00924A88" w:rsidP="00924A88">
      <w:pPr>
        <w:spacing w:line="100" w:lineRule="atLeast"/>
        <w:ind w:firstLine="284"/>
        <w:rPr>
          <w:sz w:val="18"/>
          <w:szCs w:val="18"/>
        </w:rPr>
      </w:pPr>
      <w:r>
        <w:rPr>
          <w:sz w:val="18"/>
          <w:szCs w:val="18"/>
        </w:rPr>
        <w:t>□ нарушение опорно-двигательного аппарата</w:t>
      </w:r>
    </w:p>
    <w:p w:rsidR="00924A88" w:rsidRDefault="00924A88" w:rsidP="00924A88">
      <w:pPr>
        <w:spacing w:line="100" w:lineRule="atLeast"/>
        <w:ind w:firstLine="284"/>
        <w:rPr>
          <w:sz w:val="18"/>
          <w:szCs w:val="18"/>
        </w:rPr>
      </w:pPr>
      <w:r>
        <w:rPr>
          <w:sz w:val="18"/>
          <w:szCs w:val="18"/>
        </w:rPr>
        <w:t>□ нарушение зрения</w:t>
      </w:r>
    </w:p>
    <w:p w:rsidR="00924A88" w:rsidRDefault="00924A88" w:rsidP="00924A88">
      <w:pPr>
        <w:spacing w:line="100" w:lineRule="atLeast"/>
        <w:ind w:firstLine="284"/>
        <w:rPr>
          <w:sz w:val="20"/>
          <w:szCs w:val="20"/>
        </w:rPr>
      </w:pPr>
      <w:r>
        <w:rPr>
          <w:sz w:val="18"/>
          <w:szCs w:val="18"/>
        </w:rPr>
        <w:t>□ нарушение слуха</w:t>
      </w:r>
    </w:p>
    <w:p w:rsidR="00924A88" w:rsidRDefault="00924A88" w:rsidP="00924A88">
      <w:pPr>
        <w:spacing w:line="100" w:lineRule="atLeast"/>
        <w:ind w:firstLine="284"/>
        <w:rPr>
          <w:sz w:val="20"/>
          <w:szCs w:val="20"/>
        </w:rPr>
      </w:pPr>
      <w:r>
        <w:rPr>
          <w:sz w:val="20"/>
          <w:szCs w:val="20"/>
        </w:rPr>
        <w:t>□ другое</w:t>
      </w:r>
    </w:p>
    <w:p w:rsidR="00924A88" w:rsidRDefault="00924A88" w:rsidP="00924A88">
      <w:pPr>
        <w:pStyle w:val="a4"/>
        <w:spacing w:after="0"/>
        <w:ind w:firstLine="284"/>
        <w:rPr>
          <w:sz w:val="20"/>
          <w:szCs w:val="20"/>
        </w:rPr>
      </w:pPr>
      <w:r>
        <w:rPr>
          <w:sz w:val="20"/>
          <w:szCs w:val="20"/>
        </w:rPr>
        <w:t>Состав семьи:</w:t>
      </w:r>
    </w:p>
    <w:p w:rsidR="00924A88" w:rsidRDefault="00924A88" w:rsidP="00924A88">
      <w:pPr>
        <w:pStyle w:val="a4"/>
        <w:spacing w:after="0"/>
        <w:ind w:firstLine="284"/>
        <w:rPr>
          <w:sz w:val="20"/>
          <w:szCs w:val="20"/>
        </w:rPr>
      </w:pPr>
      <w:r>
        <w:rPr>
          <w:sz w:val="20"/>
          <w:szCs w:val="20"/>
        </w:rPr>
        <w:t>Мама_____________________________________________________________________________________</w:t>
      </w:r>
    </w:p>
    <w:p w:rsidR="00924A88" w:rsidRDefault="00924A88" w:rsidP="00924A88">
      <w:pPr>
        <w:pStyle w:val="a4"/>
        <w:spacing w:after="0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Место </w:t>
      </w:r>
      <w:proofErr w:type="gramStart"/>
      <w:r>
        <w:rPr>
          <w:sz w:val="20"/>
          <w:szCs w:val="20"/>
        </w:rPr>
        <w:t>работы:_</w:t>
      </w:r>
      <w:proofErr w:type="gramEnd"/>
      <w:r>
        <w:rPr>
          <w:sz w:val="20"/>
          <w:szCs w:val="20"/>
        </w:rPr>
        <w:t>____________________________________________________________________________</w:t>
      </w:r>
    </w:p>
    <w:p w:rsidR="00924A88" w:rsidRDefault="00924A88" w:rsidP="00924A88">
      <w:pPr>
        <w:pStyle w:val="a4"/>
        <w:spacing w:after="0"/>
        <w:ind w:firstLine="284"/>
        <w:rPr>
          <w:sz w:val="20"/>
          <w:szCs w:val="20"/>
        </w:rPr>
      </w:pPr>
      <w:proofErr w:type="gramStart"/>
      <w:r>
        <w:rPr>
          <w:sz w:val="20"/>
          <w:szCs w:val="20"/>
        </w:rPr>
        <w:t>Папа:_</w:t>
      </w:r>
      <w:proofErr w:type="gramEnd"/>
      <w:r>
        <w:rPr>
          <w:sz w:val="20"/>
          <w:szCs w:val="20"/>
        </w:rPr>
        <w:t>____________________________________________________________________________________</w:t>
      </w:r>
    </w:p>
    <w:p w:rsidR="00924A88" w:rsidRDefault="00924A88" w:rsidP="00924A88">
      <w:pPr>
        <w:pStyle w:val="a4"/>
        <w:spacing w:after="0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Место </w:t>
      </w:r>
      <w:proofErr w:type="gramStart"/>
      <w:r>
        <w:rPr>
          <w:sz w:val="20"/>
          <w:szCs w:val="20"/>
        </w:rPr>
        <w:t>работы:_</w:t>
      </w:r>
      <w:proofErr w:type="gramEnd"/>
      <w:r>
        <w:rPr>
          <w:sz w:val="20"/>
          <w:szCs w:val="20"/>
        </w:rPr>
        <w:t>____________________________________________________________________________</w:t>
      </w:r>
    </w:p>
    <w:p w:rsidR="00924A88" w:rsidRDefault="00924A88" w:rsidP="00924A88">
      <w:pPr>
        <w:pStyle w:val="a4"/>
        <w:spacing w:after="0"/>
        <w:ind w:firstLine="284"/>
      </w:pPr>
      <w:r>
        <w:rPr>
          <w:sz w:val="20"/>
          <w:szCs w:val="20"/>
        </w:rPr>
        <w:t xml:space="preserve">Наличие братьев и </w:t>
      </w:r>
      <w:proofErr w:type="gramStart"/>
      <w:r>
        <w:rPr>
          <w:sz w:val="20"/>
          <w:szCs w:val="20"/>
        </w:rPr>
        <w:t>сестёр:</w:t>
      </w:r>
      <w:r>
        <w:t>_</w:t>
      </w:r>
      <w:proofErr w:type="gramEnd"/>
      <w:r>
        <w:t>_______________________________________________________</w:t>
      </w:r>
    </w:p>
    <w:p w:rsidR="00924A88" w:rsidRDefault="00924A88" w:rsidP="00924A88">
      <w:pPr>
        <w:pStyle w:val="a4"/>
        <w:spacing w:after="0"/>
        <w:ind w:firstLine="284"/>
        <w:rPr>
          <w:b/>
        </w:rPr>
      </w:pPr>
      <w:r>
        <w:t>Указание предметов:_________________________________________________________  _____________________________________________________________________________</w:t>
      </w:r>
    </w:p>
    <w:p w:rsidR="00924A88" w:rsidRDefault="00924A88" w:rsidP="00924A88">
      <w:pPr>
        <w:jc w:val="both"/>
        <w:rPr>
          <w:b/>
        </w:rPr>
      </w:pPr>
      <w:r>
        <w:rPr>
          <w:b/>
        </w:rPr>
        <w:t>_____________________________________________________________________________</w:t>
      </w:r>
    </w:p>
    <w:p w:rsidR="00924A88" w:rsidRDefault="00924A88" w:rsidP="00924A88">
      <w:pPr>
        <w:jc w:val="both"/>
        <w:rPr>
          <w:b/>
        </w:rPr>
      </w:pPr>
    </w:p>
    <w:p w:rsidR="00924A88" w:rsidRDefault="00924A88" w:rsidP="00924A88">
      <w:pPr>
        <w:jc w:val="both"/>
        <w:rPr>
          <w:b/>
        </w:rPr>
      </w:pPr>
      <w:r>
        <w:rPr>
          <w:b/>
        </w:rPr>
        <w:t>Отметка о необходимости проведения интернет-связи: ___________________________</w:t>
      </w:r>
    </w:p>
    <w:p w:rsidR="00924A88" w:rsidRDefault="00924A88" w:rsidP="003F3293">
      <w:pPr>
        <w:ind w:firstLine="6334"/>
        <w:jc w:val="center"/>
        <w:rPr>
          <w:rStyle w:val="a3"/>
          <w:sz w:val="22"/>
          <w:szCs w:val="22"/>
        </w:rPr>
      </w:pPr>
      <w:r>
        <w:rPr>
          <w:b/>
          <w:sz w:val="16"/>
          <w:szCs w:val="16"/>
        </w:rPr>
        <w:t>(нуждается, не нуждается)</w:t>
      </w:r>
    </w:p>
    <w:p w:rsidR="003F3293" w:rsidRDefault="003F3293" w:rsidP="00924A88">
      <w:pPr>
        <w:pStyle w:val="a7"/>
        <w:spacing w:before="0" w:after="0" w:line="240" w:lineRule="auto"/>
        <w:rPr>
          <w:rStyle w:val="a3"/>
          <w:sz w:val="22"/>
          <w:szCs w:val="22"/>
        </w:rPr>
      </w:pPr>
    </w:p>
    <w:p w:rsidR="00924A88" w:rsidRDefault="00924A88" w:rsidP="00924A88">
      <w:pPr>
        <w:pStyle w:val="a7"/>
        <w:spacing w:before="0" w:after="0" w:line="240" w:lineRule="auto"/>
        <w:rPr>
          <w:rStyle w:val="a3"/>
          <w:b w:val="0"/>
          <w:sz w:val="20"/>
          <w:szCs w:val="20"/>
        </w:rPr>
      </w:pPr>
      <w:r>
        <w:rPr>
          <w:rStyle w:val="a3"/>
          <w:sz w:val="22"/>
          <w:szCs w:val="22"/>
        </w:rPr>
        <w:t>Прилагаю к данному заявлению, в качестве обоснования, необходимые для этого документы:</w:t>
      </w:r>
    </w:p>
    <w:p w:rsidR="00924A88" w:rsidRDefault="004E6347" w:rsidP="00924A88">
      <w:pPr>
        <w:pStyle w:val="a4"/>
        <w:spacing w:after="0"/>
        <w:rPr>
          <w:rStyle w:val="a3"/>
          <w:rFonts w:eastAsia="Times New Roman" w:cs="Times New Roman"/>
          <w:b w:val="0"/>
          <w:sz w:val="20"/>
          <w:szCs w:val="20"/>
        </w:rPr>
      </w:pPr>
      <w:dir w:val="ltr">
        <w:r w:rsidR="00924A88">
          <w:rPr>
            <w:rStyle w:val="a3"/>
            <w:rFonts w:eastAsia="Times New Roman" w:cs="Times New Roman"/>
            <w:b w:val="0"/>
            <w:sz w:val="20"/>
            <w:szCs w:val="20"/>
          </w:rPr>
          <w:t xml:space="preserve"> З</w:t>
        </w:r>
        <w:r w:rsidR="00924A88">
          <w:rPr>
            <w:rStyle w:val="a3"/>
            <w:b w:val="0"/>
            <w:sz w:val="20"/>
            <w:szCs w:val="20"/>
          </w:rPr>
          <w:t>аявление от родителей</w:t>
        </w:r>
        <w:r w:rsidR="00763A8B">
          <w:t>‬</w:t>
        </w:r>
        <w:r w:rsidR="007F260E">
          <w:t>‬</w:t>
        </w:r>
        <w:r w:rsidR="00883864">
          <w:t>‬</w:t>
        </w:r>
        <w:r w:rsidR="004A0893">
          <w:t>‬</w:t>
        </w:r>
        <w:r w:rsidR="00C475A3">
          <w:t>‬</w:t>
        </w:r>
        <w:r w:rsidR="00953A4A">
          <w:t>‬</w:t>
        </w:r>
        <w:r w:rsidR="003F3293">
          <w:t>‬</w:t>
        </w:r>
        <w:r>
          <w:t>‬</w:t>
        </w:r>
      </w:dir>
    </w:p>
    <w:p w:rsidR="00924A88" w:rsidRDefault="004E6347" w:rsidP="00924A88">
      <w:pPr>
        <w:pStyle w:val="a4"/>
        <w:spacing w:after="0"/>
        <w:rPr>
          <w:rStyle w:val="a3"/>
          <w:rFonts w:eastAsia="Times New Roman" w:cs="Times New Roman"/>
          <w:b w:val="0"/>
          <w:sz w:val="20"/>
          <w:szCs w:val="20"/>
        </w:rPr>
      </w:pPr>
      <w:dir w:val="ltr">
        <w:r w:rsidR="00924A88">
          <w:rPr>
            <w:rStyle w:val="a3"/>
            <w:rFonts w:eastAsia="Times New Roman" w:cs="Times New Roman"/>
            <w:b w:val="0"/>
            <w:sz w:val="20"/>
            <w:szCs w:val="20"/>
          </w:rPr>
          <w:t xml:space="preserve"> </w:t>
        </w:r>
        <w:r w:rsidR="00924A88">
          <w:rPr>
            <w:rStyle w:val="a3"/>
            <w:b w:val="0"/>
            <w:sz w:val="20"/>
            <w:szCs w:val="20"/>
          </w:rPr>
          <w:t>Копия документа об установлении инвалидности</w:t>
        </w:r>
        <w:r w:rsidR="00763A8B">
          <w:t>‬</w:t>
        </w:r>
        <w:r w:rsidR="007F260E">
          <w:t>‬</w:t>
        </w:r>
        <w:r w:rsidR="00883864">
          <w:t>‬</w:t>
        </w:r>
        <w:r w:rsidR="004A0893">
          <w:t>‬</w:t>
        </w:r>
        <w:r w:rsidR="00C475A3">
          <w:t>‬</w:t>
        </w:r>
        <w:r w:rsidR="00953A4A">
          <w:t>‬</w:t>
        </w:r>
        <w:r w:rsidR="003F3293">
          <w:t>‬</w:t>
        </w:r>
        <w:r>
          <w:t>‬</w:t>
        </w:r>
      </w:dir>
    </w:p>
    <w:p w:rsidR="00924A88" w:rsidRDefault="004E6347" w:rsidP="00924A88">
      <w:pPr>
        <w:pStyle w:val="a4"/>
        <w:spacing w:after="0"/>
        <w:rPr>
          <w:rStyle w:val="a3"/>
          <w:rFonts w:eastAsia="Times New Roman" w:cs="Times New Roman"/>
          <w:b w:val="0"/>
          <w:sz w:val="20"/>
          <w:szCs w:val="20"/>
        </w:rPr>
      </w:pPr>
      <w:dir w:val="ltr">
        <w:r w:rsidR="00924A88">
          <w:rPr>
            <w:rStyle w:val="a3"/>
            <w:rFonts w:eastAsia="Times New Roman" w:cs="Times New Roman"/>
            <w:b w:val="0"/>
            <w:sz w:val="20"/>
            <w:szCs w:val="20"/>
          </w:rPr>
          <w:t xml:space="preserve"> </w:t>
        </w:r>
        <w:r w:rsidR="00924A88">
          <w:rPr>
            <w:rStyle w:val="a3"/>
            <w:b w:val="0"/>
            <w:sz w:val="20"/>
            <w:szCs w:val="20"/>
          </w:rPr>
          <w:t>Копия индивидуальной программы реабилитации ребенка инвалида, выдаваемая Федеральными государственными учреждениями Медико-социальной экспертизы;</w:t>
        </w:r>
        <w:r w:rsidR="00763A8B">
          <w:t>‬</w:t>
        </w:r>
        <w:r w:rsidR="007F260E">
          <w:t>‬</w:t>
        </w:r>
        <w:r w:rsidR="00883864">
          <w:t>‬</w:t>
        </w:r>
        <w:r w:rsidR="004A0893">
          <w:t>‬</w:t>
        </w:r>
        <w:r w:rsidR="00C475A3">
          <w:t>‬</w:t>
        </w:r>
        <w:r w:rsidR="00953A4A">
          <w:t>‬</w:t>
        </w:r>
        <w:r w:rsidR="003F3293">
          <w:t>‬</w:t>
        </w:r>
        <w:r>
          <w:t>‬</w:t>
        </w:r>
      </w:dir>
    </w:p>
    <w:p w:rsidR="00924A88" w:rsidRDefault="004E6347" w:rsidP="00924A88">
      <w:pPr>
        <w:pStyle w:val="a4"/>
        <w:spacing w:after="0"/>
        <w:rPr>
          <w:rStyle w:val="a3"/>
          <w:rFonts w:eastAsia="Times New Roman" w:cs="Times New Roman"/>
          <w:b w:val="0"/>
          <w:sz w:val="20"/>
          <w:szCs w:val="20"/>
        </w:rPr>
      </w:pPr>
      <w:dir w:val="ltr">
        <w:r w:rsidR="00924A88">
          <w:rPr>
            <w:rStyle w:val="a3"/>
            <w:rFonts w:eastAsia="Times New Roman" w:cs="Times New Roman"/>
            <w:b w:val="0"/>
            <w:sz w:val="20"/>
            <w:szCs w:val="20"/>
          </w:rPr>
          <w:t xml:space="preserve"> </w:t>
        </w:r>
        <w:r w:rsidR="00924A88">
          <w:rPr>
            <w:rStyle w:val="a3"/>
            <w:b w:val="0"/>
            <w:sz w:val="20"/>
            <w:szCs w:val="20"/>
          </w:rPr>
          <w:t>Медицинская справка о надомном обучении</w:t>
        </w:r>
        <w:r w:rsidR="00763A8B">
          <w:t>‬</w:t>
        </w:r>
        <w:r w:rsidR="007F260E">
          <w:t>‬</w:t>
        </w:r>
        <w:r w:rsidR="00883864">
          <w:t>‬</w:t>
        </w:r>
        <w:r w:rsidR="004A0893">
          <w:t>‬</w:t>
        </w:r>
        <w:r w:rsidR="00C475A3">
          <w:t>‬</w:t>
        </w:r>
        <w:r w:rsidR="00953A4A">
          <w:t>‬</w:t>
        </w:r>
        <w:r w:rsidR="003F3293">
          <w:t>‬</w:t>
        </w:r>
        <w:r>
          <w:t>‬</w:t>
        </w:r>
      </w:dir>
    </w:p>
    <w:p w:rsidR="00924A88" w:rsidRDefault="004E6347" w:rsidP="00924A88">
      <w:pPr>
        <w:pStyle w:val="a4"/>
        <w:spacing w:after="0"/>
        <w:rPr>
          <w:rStyle w:val="a3"/>
          <w:rFonts w:eastAsia="Times New Roman" w:cs="Times New Roman"/>
          <w:b w:val="0"/>
          <w:sz w:val="20"/>
          <w:szCs w:val="20"/>
        </w:rPr>
      </w:pPr>
      <w:dir w:val="ltr">
        <w:r w:rsidR="00924A88">
          <w:rPr>
            <w:rStyle w:val="a3"/>
            <w:rFonts w:eastAsia="Times New Roman" w:cs="Times New Roman"/>
            <w:b w:val="0"/>
            <w:sz w:val="20"/>
            <w:szCs w:val="20"/>
          </w:rPr>
          <w:t xml:space="preserve"> </w:t>
        </w:r>
        <w:r w:rsidR="00924A88">
          <w:rPr>
            <w:rStyle w:val="a3"/>
            <w:b w:val="0"/>
            <w:sz w:val="20"/>
            <w:szCs w:val="20"/>
          </w:rPr>
          <w:t>Копия заключения психолого-медико-педагогической комиссии</w:t>
        </w:r>
        <w:r w:rsidR="00763A8B">
          <w:t>‬</w:t>
        </w:r>
        <w:r w:rsidR="007F260E">
          <w:t>‬</w:t>
        </w:r>
        <w:r w:rsidR="00883864">
          <w:t>‬</w:t>
        </w:r>
        <w:r w:rsidR="004A0893">
          <w:t>‬</w:t>
        </w:r>
        <w:r w:rsidR="00C475A3">
          <w:t>‬</w:t>
        </w:r>
        <w:r w:rsidR="00953A4A">
          <w:t>‬</w:t>
        </w:r>
        <w:r w:rsidR="003F3293">
          <w:t>‬</w:t>
        </w:r>
        <w:r>
          <w:t>‬</w:t>
        </w:r>
      </w:dir>
    </w:p>
    <w:p w:rsidR="00924A88" w:rsidRDefault="004E6347" w:rsidP="00924A88">
      <w:pPr>
        <w:pStyle w:val="a4"/>
        <w:spacing w:after="0"/>
        <w:rPr>
          <w:rStyle w:val="a3"/>
          <w:rFonts w:eastAsia="Times New Roman" w:cs="Times New Roman"/>
          <w:b w:val="0"/>
          <w:sz w:val="20"/>
          <w:szCs w:val="20"/>
        </w:rPr>
      </w:pPr>
      <w:dir w:val="ltr">
        <w:r w:rsidR="00924A88">
          <w:rPr>
            <w:rStyle w:val="a3"/>
            <w:rFonts w:eastAsia="Times New Roman" w:cs="Times New Roman"/>
            <w:b w:val="0"/>
            <w:sz w:val="20"/>
            <w:szCs w:val="20"/>
          </w:rPr>
          <w:t xml:space="preserve"> </w:t>
        </w:r>
        <w:r w:rsidR="00924A88">
          <w:rPr>
            <w:rStyle w:val="a3"/>
            <w:b w:val="0"/>
            <w:sz w:val="20"/>
            <w:szCs w:val="20"/>
          </w:rPr>
          <w:t>Медицинскую справку об отсутствии противопоказаний по работе с компьютерной техникой</w:t>
        </w:r>
        <w:r w:rsidR="00763A8B">
          <w:t>‬</w:t>
        </w:r>
        <w:r w:rsidR="007F260E">
          <w:t>‬</w:t>
        </w:r>
        <w:r w:rsidR="00883864">
          <w:t>‬</w:t>
        </w:r>
        <w:r w:rsidR="004A0893">
          <w:t>‬</w:t>
        </w:r>
        <w:r w:rsidR="00C475A3">
          <w:t>‬</w:t>
        </w:r>
        <w:r w:rsidR="00953A4A">
          <w:t>‬</w:t>
        </w:r>
        <w:r w:rsidR="003F3293">
          <w:t>‬</w:t>
        </w:r>
        <w:r>
          <w:t>‬</w:t>
        </w:r>
      </w:dir>
    </w:p>
    <w:p w:rsidR="00924A88" w:rsidRDefault="004E6347" w:rsidP="00924A88">
      <w:pPr>
        <w:pStyle w:val="a4"/>
        <w:spacing w:after="0"/>
        <w:rPr>
          <w:rStyle w:val="a3"/>
          <w:rFonts w:eastAsia="Times New Roman" w:cs="Times New Roman"/>
          <w:b w:val="0"/>
          <w:sz w:val="20"/>
          <w:szCs w:val="20"/>
        </w:rPr>
      </w:pPr>
      <w:dir w:val="ltr">
        <w:r w:rsidR="00924A88">
          <w:rPr>
            <w:rStyle w:val="a3"/>
            <w:rFonts w:eastAsia="Times New Roman" w:cs="Times New Roman"/>
            <w:b w:val="0"/>
            <w:sz w:val="20"/>
            <w:szCs w:val="20"/>
          </w:rPr>
          <w:t xml:space="preserve"> </w:t>
        </w:r>
        <w:r w:rsidR="00924A88">
          <w:rPr>
            <w:rStyle w:val="a3"/>
            <w:b w:val="0"/>
            <w:sz w:val="20"/>
            <w:szCs w:val="20"/>
          </w:rPr>
          <w:t>Копия свидетельства о рождении ребенка / копия паспорта</w:t>
        </w:r>
        <w:r w:rsidR="00763A8B">
          <w:t>‬</w:t>
        </w:r>
        <w:r w:rsidR="007F260E">
          <w:t>‬</w:t>
        </w:r>
        <w:r w:rsidR="00883864">
          <w:t>‬</w:t>
        </w:r>
        <w:r w:rsidR="004A0893">
          <w:t>‬</w:t>
        </w:r>
        <w:r w:rsidR="00C475A3">
          <w:t>‬</w:t>
        </w:r>
        <w:r w:rsidR="00953A4A">
          <w:t>‬</w:t>
        </w:r>
        <w:r w:rsidR="003F3293">
          <w:t>‬</w:t>
        </w:r>
        <w:r>
          <w:t>‬</w:t>
        </w:r>
      </w:dir>
    </w:p>
    <w:p w:rsidR="00924A88" w:rsidRDefault="004E6347" w:rsidP="00924A88">
      <w:pPr>
        <w:pStyle w:val="a4"/>
        <w:spacing w:after="0"/>
        <w:rPr>
          <w:rStyle w:val="a3"/>
          <w:rFonts w:eastAsia="Times New Roman" w:cs="Times New Roman"/>
          <w:b w:val="0"/>
          <w:sz w:val="20"/>
          <w:szCs w:val="20"/>
        </w:rPr>
      </w:pPr>
      <w:dir w:val="ltr">
        <w:r w:rsidR="00924A88">
          <w:rPr>
            <w:rStyle w:val="a3"/>
            <w:rFonts w:eastAsia="Times New Roman" w:cs="Times New Roman"/>
            <w:b w:val="0"/>
            <w:sz w:val="20"/>
            <w:szCs w:val="20"/>
          </w:rPr>
          <w:t xml:space="preserve"> </w:t>
        </w:r>
        <w:r w:rsidR="00924A88">
          <w:rPr>
            <w:rStyle w:val="a3"/>
            <w:b w:val="0"/>
            <w:sz w:val="20"/>
            <w:szCs w:val="20"/>
          </w:rPr>
          <w:t>Психолого-педагогическую характеристику из образовательной организации</w:t>
        </w:r>
        <w:r w:rsidR="00763A8B">
          <w:t>‬</w:t>
        </w:r>
        <w:r w:rsidR="007F260E">
          <w:t>‬</w:t>
        </w:r>
        <w:r w:rsidR="00883864">
          <w:t>‬</w:t>
        </w:r>
        <w:r w:rsidR="004A0893">
          <w:t>‬</w:t>
        </w:r>
        <w:r w:rsidR="00C475A3">
          <w:t>‬</w:t>
        </w:r>
        <w:r w:rsidR="00953A4A">
          <w:t>‬</w:t>
        </w:r>
        <w:r w:rsidR="003F3293">
          <w:t>‬</w:t>
        </w:r>
        <w:r>
          <w:t>‬</w:t>
        </w:r>
      </w:dir>
    </w:p>
    <w:p w:rsidR="003F3293" w:rsidRPr="003F3293" w:rsidRDefault="004E6347" w:rsidP="003F3293">
      <w:pPr>
        <w:pStyle w:val="a4"/>
        <w:spacing w:after="0"/>
        <w:rPr>
          <w:b/>
        </w:rPr>
      </w:pPr>
      <w:dir w:val="ltr">
        <w:r w:rsidR="00924A88">
          <w:rPr>
            <w:rStyle w:val="a3"/>
            <w:rFonts w:eastAsia="Times New Roman" w:cs="Times New Roman"/>
            <w:b w:val="0"/>
            <w:sz w:val="20"/>
            <w:szCs w:val="20"/>
          </w:rPr>
          <w:t xml:space="preserve"> </w:t>
        </w:r>
        <w:r w:rsidR="00924A88">
          <w:rPr>
            <w:rStyle w:val="a3"/>
            <w:b w:val="0"/>
            <w:sz w:val="20"/>
            <w:szCs w:val="20"/>
          </w:rPr>
          <w:t>Согласие на использование и обработку персональных данных</w:t>
        </w:r>
        <w:r w:rsidR="00763A8B">
          <w:t>‬</w:t>
        </w:r>
        <w:r w:rsidR="007F260E">
          <w:t>‬</w:t>
        </w:r>
        <w:r w:rsidR="00883864">
          <w:t>‬</w:t>
        </w:r>
        <w:r w:rsidR="004A0893">
          <w:t>‬</w:t>
        </w:r>
        <w:r w:rsidR="00C475A3">
          <w:t>‬</w:t>
        </w:r>
        <w:r w:rsidR="00953A4A">
          <w:t>‬</w:t>
        </w:r>
        <w:r w:rsidR="003F3293">
          <w:t>‬</w:t>
        </w:r>
        <w:r>
          <w:t>‬</w:t>
        </w:r>
      </w:dir>
    </w:p>
    <w:p w:rsidR="003F3293" w:rsidRDefault="003F3293" w:rsidP="003F3293">
      <w:pPr>
        <w:tabs>
          <w:tab w:val="left" w:pos="2136"/>
        </w:tabs>
        <w:rPr>
          <w:b/>
        </w:rPr>
      </w:pPr>
      <w:bookmarkStart w:id="0" w:name="_GoBack"/>
      <w:bookmarkEnd w:id="0"/>
    </w:p>
    <w:p w:rsidR="00924A88" w:rsidRPr="003F3293" w:rsidRDefault="003F3293" w:rsidP="003F3293">
      <w:pPr>
        <w:tabs>
          <w:tab w:val="left" w:pos="2136"/>
        </w:tabs>
        <w:rPr>
          <w:b/>
        </w:rPr>
      </w:pPr>
      <w:r w:rsidRPr="003F3293">
        <w:rPr>
          <w:b/>
        </w:rPr>
        <w:t xml:space="preserve">Дата: _____________________              </w:t>
      </w:r>
      <w:proofErr w:type="gramStart"/>
      <w:r w:rsidRPr="003F3293">
        <w:rPr>
          <w:b/>
        </w:rPr>
        <w:t>Подпись:_</w:t>
      </w:r>
      <w:proofErr w:type="gramEnd"/>
      <w:r w:rsidRPr="003F3293">
        <w:rPr>
          <w:b/>
        </w:rPr>
        <w:t>__________</w:t>
      </w:r>
      <w:r>
        <w:rPr>
          <w:b/>
        </w:rPr>
        <w:t>________</w:t>
      </w:r>
    </w:p>
    <w:sectPr w:rsidR="00924A88" w:rsidRPr="003F3293" w:rsidSect="003F3293">
      <w:pgSz w:w="11906" w:h="16838"/>
      <w:pgMar w:top="0" w:right="850" w:bottom="568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  <w:shd w:val="clear" w:color="auto" w:fil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961"/>
    <w:rsid w:val="00294961"/>
    <w:rsid w:val="003F3293"/>
    <w:rsid w:val="004173DD"/>
    <w:rsid w:val="004A0893"/>
    <w:rsid w:val="004E6347"/>
    <w:rsid w:val="0069749C"/>
    <w:rsid w:val="00763A8B"/>
    <w:rsid w:val="00776FEE"/>
    <w:rsid w:val="007F1D79"/>
    <w:rsid w:val="007F260E"/>
    <w:rsid w:val="00832A13"/>
    <w:rsid w:val="00883864"/>
    <w:rsid w:val="00924A88"/>
    <w:rsid w:val="00953A4A"/>
    <w:rsid w:val="00C475A3"/>
    <w:rsid w:val="00C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0D424"/>
  <w15:chartTrackingRefBased/>
  <w15:docId w15:val="{FC587E52-0ADB-4A01-BFE9-0ABAA95F9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4A88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4A88"/>
    <w:rPr>
      <w:b/>
      <w:bCs/>
    </w:rPr>
  </w:style>
  <w:style w:type="paragraph" w:styleId="a4">
    <w:name w:val="Body Text"/>
    <w:basedOn w:val="a"/>
    <w:link w:val="a5"/>
    <w:rsid w:val="00924A88"/>
    <w:pPr>
      <w:spacing w:after="120"/>
    </w:pPr>
  </w:style>
  <w:style w:type="character" w:customStyle="1" w:styleId="a5">
    <w:name w:val="Основной текст Знак"/>
    <w:basedOn w:val="a0"/>
    <w:link w:val="a4"/>
    <w:rsid w:val="00924A88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a6">
    <w:name w:val="Содержимое таблицы"/>
    <w:basedOn w:val="a"/>
    <w:rsid w:val="00924A88"/>
    <w:pPr>
      <w:suppressLineNumbers/>
    </w:pPr>
  </w:style>
  <w:style w:type="paragraph" w:styleId="a7">
    <w:name w:val="Normal (Web)"/>
    <w:basedOn w:val="a"/>
    <w:rsid w:val="00924A88"/>
    <w:pPr>
      <w:spacing w:before="150" w:after="150" w:line="100" w:lineRule="atLeast"/>
    </w:pPr>
    <w:rPr>
      <w:rFonts w:eastAsia="Times New Roman" w:cs="Times New Roman"/>
    </w:rPr>
  </w:style>
  <w:style w:type="table" w:styleId="a8">
    <w:name w:val="Table Grid"/>
    <w:basedOn w:val="a1"/>
    <w:uiPriority w:val="59"/>
    <w:rsid w:val="00924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2024-07-16T08:13:00Z</dcterms:created>
  <dcterms:modified xsi:type="dcterms:W3CDTF">2024-07-16T08:13:00Z</dcterms:modified>
</cp:coreProperties>
</file>